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9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6.7的减法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背一背6，7分成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背一背6，7分成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ang eng ing ong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8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沿直线跑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0米</w:t>
            </w:r>
            <w:r>
              <w:rPr>
                <w:rFonts w:hint="eastAsia"/>
              </w:rPr>
              <w:t>×</w:t>
            </w:r>
            <w:r>
              <w:t>4组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0米</w:t>
            </w:r>
            <w:r>
              <w:rPr>
                <w:rFonts w:hint="eastAsia"/>
              </w:rPr>
              <w:t>×</w:t>
            </w:r>
            <w:r>
              <w:t>4组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叠衣服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在家里练习叠裤子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《课间十分钟》第二课时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学做课间操。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学做课间操。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92" w:type="dxa"/>
            <w:vMerge w:val="continue"/>
          </w:tcPr>
          <w:p>
            <w:pPr>
              <w:jc w:val="left"/>
            </w:pPr>
          </w:p>
        </w:tc>
        <w:tc>
          <w:tcPr>
            <w:tcW w:w="30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ong（第二课时）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ang eng ing ong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练习六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ong（（第三课时）</w:t>
            </w:r>
          </w:p>
        </w:tc>
        <w:tc>
          <w:tcPr>
            <w:tcW w:w="3011" w:type="dxa"/>
            <w:vAlign w:val="top"/>
          </w:tcPr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ying的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认识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会读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交通儿歌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  yun  ying3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掌握的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  yun  ying3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各种形式的跑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慢跑30秒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慢跑30秒</w:t>
            </w:r>
            <w:r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唱《小树叶》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5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阶段练习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坐位体前屈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三（第一课时）</w:t>
            </w:r>
          </w:p>
        </w:tc>
        <w:tc>
          <w:tcPr>
            <w:tcW w:w="3584" w:type="dxa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三（第二课时）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熟练掌握3张拼音表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4"/>
              </w:num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正确拼读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带调音节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、音节词。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4、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学习生字扩词。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/>
              </w:rPr>
              <w:t>5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、学习看拼音写生字。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熟练掌握3张拼音表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学习生字新词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</w:t>
            </w:r>
            <w:r>
              <w:t>卡纸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251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准备彩色卡纸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无0分钟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课文1秋天（第一课时）</w:t>
            </w:r>
          </w:p>
        </w:tc>
        <w:tc>
          <w:tcPr>
            <w:tcW w:w="3260" w:type="dxa"/>
            <w:vAlign w:val="top"/>
          </w:tcPr>
          <w:p>
            <w:pPr>
              <w:ind w:left="120" w:hanging="120" w:hangingChars="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numPr>
                <w:ilvl w:val="0"/>
                <w:numId w:val="5"/>
              </w:numPr>
              <w:ind w:left="120" w:hanging="120" w:hangingChars="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正确、流利、有感情地朗读课文、背诵课文。</w:t>
            </w:r>
          </w:p>
          <w:p>
            <w:pPr>
              <w:numPr>
                <w:ilvl w:val="0"/>
                <w:numId w:val="5"/>
              </w:numPr>
              <w:ind w:left="120" w:leftChars="0" w:hanging="120" w:hangingChars="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认识自然段。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正确、流利、有感情地朗读课文、背诵课文；认识自然段；学会本课生字新词，认识新偏旁，注意“一”的变调。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律动《摘苹果》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能随音乐做摘苹果的律动。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能随音乐做摘苹果的律动。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秋游活动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暗箱</w:t>
            </w:r>
            <w:r>
              <w:t>里的秘密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《上课了》第一课时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和爸爸妈妈说说怎样才能专心听课。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和爸爸妈妈说说怎样才能专心听课。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eastAsia="zh-CN"/>
        </w:rPr>
        <w:t>9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五（秋游）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得数是8的加法，减法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课文1秋天（第二课时）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18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8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站立式起跑姿势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站立式起跑姿势口令自喊自做</w:t>
            </w:r>
            <w:r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站立式起跑姿势听令做</w:t>
            </w:r>
            <w:r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  <w:r>
              <w:rPr>
                <w:rFonts w:hint="eastAsia" w:ascii="宋体" w:hAnsi="宋体"/>
                <w:color w:val="000000"/>
                <w:szCs w:val="21"/>
              </w:rPr>
              <w:t>》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在家里练习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在家里练习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 xml:space="preserve"> 《上课了》第二课时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课文1秋天（第三课时）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/>
              </w:rPr>
              <w:t>找与秋天有关的儿歌读读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val="en-US"/>
              </w:rPr>
              <w:t>找与秋天有关的儿歌读读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图画表示实际问题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课文2小小的船（第一课时）</w:t>
            </w:r>
          </w:p>
        </w:tc>
        <w:tc>
          <w:tcPr>
            <w:tcW w:w="2739" w:type="dxa"/>
            <w:vAlign w:val="top"/>
          </w:tcPr>
          <w:p>
            <w:pPr>
              <w:numPr>
                <w:ilvl w:val="0"/>
                <w:numId w:val="6"/>
              </w:num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  <w:p>
            <w:pPr>
              <w:numPr>
                <w:ilvl w:val="0"/>
                <w:numId w:val="6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43" w:type="dxa"/>
            <w:vAlign w:val="top"/>
          </w:tcPr>
          <w:p>
            <w:p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分钟跳绳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原地双脚双脚并脚跳短绳50</w:t>
            </w:r>
            <w:r>
              <w:rPr>
                <w:rFonts w:hint="eastAsia"/>
              </w:rPr>
              <w:t>×</w:t>
            </w:r>
            <w:r>
              <w:t>2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原地双脚双脚并脚跳短绳50</w:t>
            </w:r>
            <w:r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唱《雁儿飞》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充满想象地演唱这首歌曲。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充满想象地演唱这首歌曲。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得数是9的加法，减法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分钟跳绳考试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课文2小小的船（第二课时）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课文3江南（第一课时）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正确、流利、有感情地朗读课文、背诵课文。</w:t>
            </w:r>
          </w:p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/>
              </w:rPr>
              <w:t>复习认句子的方法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正确、流利、有感情地朗读课文、背诵课文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无不限0分钟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课文3江南（第二课时）</w:t>
            </w:r>
          </w:p>
        </w:tc>
        <w:tc>
          <w:tcPr>
            <w:tcW w:w="3260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音有强弱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八礼四仪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树叶变黄了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学习制作简单的游戏玩具。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学习制作简单的游戏玩具。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得数是10的加法，减法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课文3江南（第三课时）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  <w:lang w:val="en-US"/>
              </w:rPr>
              <w:t>1、加上动作表演背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  <w:lang w:val="en-US"/>
              </w:rPr>
              <w:t>2、用自己的话说说意思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  <w:lang w:val="en-US"/>
              </w:rPr>
              <w:t>加上动作表演背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</w:t>
            </w:r>
            <w:r>
              <w:t>画的故事</w:t>
            </w:r>
            <w:r>
              <w:rPr>
                <w:rFonts w:hint="eastAsia"/>
              </w:rPr>
              <w:t>分享</w:t>
            </w:r>
            <w:r>
              <w:t>给爸妈。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把画的故事分享给爸妈。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肺活量测试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平板支撑20</w:t>
            </w:r>
            <w:r>
              <w:rPr>
                <w:rFonts w:hint="eastAsia"/>
              </w:rPr>
              <w:t>秒×</w:t>
            </w:r>
            <w:r>
              <w:t>3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平板支撑20</w:t>
            </w:r>
            <w:r>
              <w:rPr>
                <w:rFonts w:hint="eastAsia"/>
              </w:rPr>
              <w:t>秒×</w:t>
            </w:r>
            <w:r>
              <w:t>4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学写笔画竖钩</w:t>
            </w:r>
          </w:p>
        </w:tc>
        <w:tc>
          <w:tcPr>
            <w:tcW w:w="2568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44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214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hint="default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AA5CC"/>
    <w:multiLevelType w:val="singleLevel"/>
    <w:tmpl w:val="B52AA5CC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0000000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00000006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16FC216"/>
    <w:multiLevelType w:val="singleLevel"/>
    <w:tmpl w:val="616FC21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1CFB3C42"/>
    <w:rsid w:val="236B41BA"/>
    <w:rsid w:val="29A05031"/>
    <w:rsid w:val="2F5C1123"/>
    <w:rsid w:val="2FC23D64"/>
    <w:rsid w:val="30CB3502"/>
    <w:rsid w:val="360C46E1"/>
    <w:rsid w:val="47194D85"/>
    <w:rsid w:val="545177BB"/>
    <w:rsid w:val="56A76538"/>
    <w:rsid w:val="640C7CA2"/>
    <w:rsid w:val="6C0268FA"/>
    <w:rsid w:val="7E1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font5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3">
    <w:name w:val="font3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4">
    <w:name w:val="font2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5">
    <w:name w:val="font6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6">
    <w:name w:val="font0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6</TotalTime>
  <ScaleCrop>false</ScaleCrop>
  <LinksUpToDate>false</LinksUpToDate>
  <CharactersWithSpaces>3927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灵儿</cp:lastModifiedBy>
  <dcterms:modified xsi:type="dcterms:W3CDTF">2021-11-08T14:40:04Z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7035F64AEB524AF98C15AD5CF063CDA2</vt:lpwstr>
  </property>
</Properties>
</file>